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D282C" w14:textId="77777777" w:rsidR="00396903" w:rsidRPr="005C7248" w:rsidRDefault="005C7248" w:rsidP="00C230EF">
      <w:pPr>
        <w:spacing w:before="58"/>
        <w:ind w:left="2123" w:right="208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b/>
          <w:sz w:val="22"/>
          <w:szCs w:val="22"/>
        </w:rPr>
        <w:t>Sample</w:t>
      </w:r>
      <w:r w:rsidRPr="005C7248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ry</w:t>
      </w:r>
      <w:r w:rsidRPr="005C7248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level I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-3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rm</w:t>
      </w:r>
      <w:r w:rsidRPr="005C7248">
        <w:rPr>
          <w:rFonts w:asciiTheme="minorHAnsi" w:eastAsia="Cambria" w:hAnsiTheme="minorHAnsi" w:cstheme="minorHAnsi"/>
          <w:b/>
          <w:spacing w:val="-2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b/>
          <w:spacing w:val="-2"/>
          <w:sz w:val="22"/>
          <w:szCs w:val="22"/>
        </w:rPr>
        <w:t>ch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pacing w:val="-3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gy R</w:t>
      </w:r>
      <w:r w:rsidRPr="005C7248">
        <w:rPr>
          <w:rFonts w:asciiTheme="minorHAnsi" w:eastAsia="Cambria" w:hAnsiTheme="minorHAnsi" w:cstheme="minorHAnsi"/>
          <w:b/>
          <w:spacing w:val="-3"/>
          <w:sz w:val="22"/>
          <w:szCs w:val="22"/>
        </w:rPr>
        <w:t>é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mé</w:t>
      </w:r>
    </w:p>
    <w:p w14:paraId="238976AA" w14:textId="77777777" w:rsidR="00C230EF" w:rsidRPr="005C7248" w:rsidRDefault="00C230EF" w:rsidP="00C230EF">
      <w:pPr>
        <w:ind w:left="1263" w:right="1226"/>
        <w:jc w:val="center"/>
        <w:rPr>
          <w:rFonts w:asciiTheme="minorHAnsi" w:hAnsiTheme="minorHAnsi" w:cstheme="minorHAnsi"/>
          <w:sz w:val="22"/>
          <w:szCs w:val="22"/>
        </w:rPr>
      </w:pPr>
      <w:r w:rsidRPr="005C7248">
        <w:rPr>
          <w:rFonts w:asciiTheme="minorHAnsi" w:hAnsiTheme="minorHAnsi" w:cstheme="minorHAnsi"/>
          <w:sz w:val="22"/>
          <w:szCs w:val="22"/>
        </w:rPr>
        <w:t>Zakariyya Hawes</w:t>
      </w:r>
    </w:p>
    <w:p w14:paraId="70FB429B" w14:textId="2AF4396A" w:rsidR="00396903" w:rsidRPr="005C7248" w:rsidRDefault="005C7248" w:rsidP="00C230EF">
      <w:pPr>
        <w:ind w:left="1263" w:right="122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dd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 xml:space="preserve">s                                                </w:t>
      </w:r>
      <w:r w:rsidRPr="005C7248">
        <w:rPr>
          <w:rFonts w:asciiTheme="minorHAnsi" w:eastAsia="Cambria" w:hAnsiTheme="minorHAnsi" w:cstheme="minorHAnsi"/>
          <w:sz w:val="22"/>
          <w:szCs w:val="22"/>
        </w:rPr>
        <w:t>Pho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 xml:space="preserve">r                                                   </w:t>
      </w:r>
      <w:r w:rsidRPr="005C7248">
        <w:rPr>
          <w:rFonts w:asciiTheme="minorHAnsi" w:eastAsia="Cambria" w:hAnsiTheme="minorHAnsi" w:cstheme="minorHAnsi"/>
          <w:spacing w:val="2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Em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il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</w:p>
    <w:p w14:paraId="72372A3E" w14:textId="77777777" w:rsidR="00396903" w:rsidRPr="005C7248" w:rsidRDefault="00396903" w:rsidP="00C230E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95C8921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Su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m</w:t>
      </w:r>
      <w:r w:rsidRPr="005C7248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m</w:t>
      </w:r>
      <w:r w:rsidRPr="005C7248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ar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y</w:t>
      </w:r>
      <w:r w:rsidRPr="005C7248">
        <w:rPr>
          <w:rFonts w:asciiTheme="minorHAnsi" w:eastAsia="Cambria" w:hAnsiTheme="minorHAnsi" w:cstheme="minorHAnsi"/>
          <w:b/>
          <w:spacing w:val="-8"/>
          <w:position w:val="-1"/>
          <w:sz w:val="22"/>
          <w:szCs w:val="22"/>
          <w:u w:color="000000"/>
        </w:rPr>
        <w:t xml:space="preserve"> 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of</w:t>
      </w:r>
      <w:r w:rsidRPr="005C7248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5C7248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Qu</w:t>
      </w:r>
      <w:r w:rsidRPr="005C7248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l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ifi</w:t>
      </w:r>
      <w:r w:rsidRPr="005C7248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  <w:u w:color="000000"/>
        </w:rPr>
        <w:t>c</w:t>
      </w:r>
      <w:r w:rsidRPr="005C7248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at</w:t>
      </w:r>
      <w:r w:rsidRPr="005C7248">
        <w:rPr>
          <w:rFonts w:asciiTheme="minorHAnsi" w:eastAsia="Cambria" w:hAnsiTheme="minorHAnsi" w:cstheme="minorHAnsi"/>
          <w:b/>
          <w:spacing w:val="2"/>
          <w:position w:val="-1"/>
          <w:sz w:val="22"/>
          <w:szCs w:val="22"/>
          <w:u w:color="000000"/>
        </w:rPr>
        <w:t>i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o</w:t>
      </w:r>
      <w:r w:rsidRPr="005C7248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s</w:t>
      </w:r>
    </w:p>
    <w:p w14:paraId="7E059385" w14:textId="77777777" w:rsidR="00396903" w:rsidRPr="005C7248" w:rsidRDefault="00396903" w:rsidP="00C230E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36F96208" w14:textId="77777777" w:rsidR="00396903" w:rsidRPr="005C7248" w:rsidRDefault="005C7248" w:rsidP="00C230EF">
      <w:pPr>
        <w:spacing w:before="23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Outst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aca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mic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d.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C7248">
        <w:rPr>
          <w:rFonts w:asciiTheme="minorHAnsi" w:eastAsia="Cambria" w:hAnsiTheme="minorHAnsi" w:cstheme="minorHAnsi"/>
          <w:sz w:val="22"/>
          <w:szCs w:val="22"/>
        </w:rPr>
        <w:t>hi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ist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for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5C7248">
        <w:rPr>
          <w:rFonts w:asciiTheme="minorHAnsi" w:eastAsia="Cambria" w:hAnsiTheme="minorHAnsi" w:cstheme="minorHAnsi"/>
          <w:sz w:val="22"/>
          <w:szCs w:val="22"/>
        </w:rPr>
        <w:t>5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5C7248">
        <w:rPr>
          <w:rFonts w:asciiTheme="minorHAnsi" w:eastAsia="Cambria" w:hAnsiTheme="minorHAnsi" w:cstheme="minorHAnsi"/>
          <w:sz w:val="22"/>
          <w:szCs w:val="22"/>
        </w:rPr>
        <w:t>16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GPA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of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3.75.</w:t>
      </w:r>
    </w:p>
    <w:p w14:paraId="1832AB8B" w14:textId="77777777" w:rsidR="00396903" w:rsidRPr="005C7248" w:rsidRDefault="005C7248" w:rsidP="00C230EF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z w:val="22"/>
          <w:szCs w:val="22"/>
        </w:rPr>
        <w:t>our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x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s 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k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hnici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web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AEBB6C8" w14:textId="77777777" w:rsidR="00396903" w:rsidRPr="005C7248" w:rsidRDefault="005C7248" w:rsidP="00C230EF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of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in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ious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5C7248">
        <w:rPr>
          <w:rFonts w:asciiTheme="minorHAnsi" w:eastAsia="Cambria" w:hAnsiTheme="minorHAnsi" w:cstheme="minorHAnsi"/>
          <w:sz w:val="22"/>
          <w:szCs w:val="22"/>
        </w:rPr>
        <w:t>ms,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ms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FCFF4D7" w14:textId="77777777" w:rsidR="00396903" w:rsidRPr="005C7248" w:rsidRDefault="005C7248" w:rsidP="00C230EF">
      <w:pPr>
        <w:tabs>
          <w:tab w:val="left" w:pos="820"/>
        </w:tabs>
        <w:spacing w:before="14"/>
        <w:ind w:left="820" w:right="855" w:hanging="3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C724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7248">
        <w:rPr>
          <w:rFonts w:asciiTheme="minorHAnsi" w:eastAsia="Cambria" w:hAnsiTheme="minorHAnsi" w:cstheme="minorHAnsi"/>
          <w:sz w:val="22"/>
          <w:szCs w:val="22"/>
        </w:rPr>
        <w:t>Expe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fi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5C7248">
        <w:rPr>
          <w:rFonts w:asciiTheme="minorHAnsi" w:eastAsia="Cambria" w:hAnsiTheme="minorHAnsi" w:cstheme="minorHAnsi"/>
          <w:sz w:val="22"/>
          <w:szCs w:val="22"/>
        </w:rPr>
        <w:t>fu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z w:val="22"/>
          <w:szCs w:val="22"/>
        </w:rPr>
        <w:t>io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x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z w:val="22"/>
          <w:szCs w:val="22"/>
        </w:rPr>
        <w:t>tio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hnic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mm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tion</w:t>
      </w:r>
      <w:r w:rsidRPr="005C7248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to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e mi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miz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tion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me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pt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z w:val="22"/>
          <w:szCs w:val="22"/>
        </w:rPr>
        <w:t>pu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17F0C263" w14:textId="77777777" w:rsidR="00396903" w:rsidRPr="005C7248" w:rsidRDefault="00396903" w:rsidP="00C230E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A5E0132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du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c</w:t>
      </w:r>
      <w:r w:rsidRPr="005C7248">
        <w:rPr>
          <w:rFonts w:asciiTheme="minorHAnsi" w:eastAsia="Cambria" w:hAnsiTheme="minorHAnsi" w:cstheme="minorHAnsi"/>
          <w:b/>
          <w:spacing w:val="-1"/>
          <w:position w:val="-1"/>
          <w:sz w:val="22"/>
          <w:szCs w:val="22"/>
          <w:u w:color="000000"/>
        </w:rPr>
        <w:t>at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i</w:t>
      </w:r>
      <w:r w:rsidRPr="005C7248">
        <w:rPr>
          <w:rFonts w:asciiTheme="minorHAnsi" w:eastAsia="Cambria" w:hAnsiTheme="minorHAnsi" w:cstheme="minorHAnsi"/>
          <w:b/>
          <w:spacing w:val="1"/>
          <w:position w:val="-1"/>
          <w:sz w:val="22"/>
          <w:szCs w:val="22"/>
          <w:u w:color="000000"/>
        </w:rPr>
        <w:t>o</w:t>
      </w:r>
      <w:r w:rsidRPr="005C7248">
        <w:rPr>
          <w:rFonts w:asciiTheme="minorHAnsi" w:eastAsia="Cambria" w:hAnsiTheme="minorHAnsi" w:cstheme="minorHAnsi"/>
          <w:b/>
          <w:position w:val="-1"/>
          <w:sz w:val="22"/>
          <w:szCs w:val="22"/>
          <w:u w:color="000000"/>
        </w:rPr>
        <w:t>n</w:t>
      </w:r>
    </w:p>
    <w:p w14:paraId="53609B9A" w14:textId="77777777" w:rsidR="00396903" w:rsidRPr="005C7248" w:rsidRDefault="00396903" w:rsidP="00C230E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C3E44E1" w14:textId="77777777" w:rsidR="00396903" w:rsidRPr="005C7248" w:rsidRDefault="005C7248" w:rsidP="00C230EF">
      <w:pPr>
        <w:spacing w:before="31"/>
        <w:ind w:left="820" w:right="487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sz w:val="22"/>
          <w:szCs w:val="22"/>
        </w:rPr>
        <w:t>Pu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iv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ity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5C7248">
        <w:rPr>
          <w:rFonts w:asciiTheme="minorHAnsi" w:eastAsia="Cambria" w:hAnsiTheme="minorHAnsi" w:cstheme="minorHAnsi"/>
          <w:sz w:val="22"/>
          <w:szCs w:val="22"/>
        </w:rPr>
        <w:t>ge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ogy,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K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z w:val="22"/>
          <w:szCs w:val="22"/>
        </w:rPr>
        <w:t>o,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n 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or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Sci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in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mp</w:t>
      </w:r>
      <w:r w:rsidRPr="005C7248">
        <w:rPr>
          <w:rFonts w:asciiTheme="minorHAnsi" w:eastAsia="Cambria" w:hAnsiTheme="minorHAnsi" w:cstheme="minorHAnsi"/>
          <w:sz w:val="22"/>
          <w:szCs w:val="22"/>
        </w:rPr>
        <w:t>ut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In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on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ogy Exp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du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: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2010</w:t>
      </w:r>
    </w:p>
    <w:p w14:paraId="3BE52EBA" w14:textId="77777777" w:rsidR="00396903" w:rsidRPr="005C7248" w:rsidRDefault="005C7248" w:rsidP="00C230EF">
      <w:pPr>
        <w:ind w:left="82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sz w:val="22"/>
          <w:szCs w:val="22"/>
        </w:rPr>
        <w:t>G.P.A.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3.0/4.0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(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if it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is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ve</w:t>
      </w:r>
      <w:r w:rsidRPr="005C7248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3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.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0)</w:t>
      </w:r>
    </w:p>
    <w:p w14:paraId="623E57E1" w14:textId="77777777" w:rsidR="00396903" w:rsidRPr="005C7248" w:rsidRDefault="00396903" w:rsidP="00C230E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CBE496E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Tec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h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nic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l</w:t>
      </w:r>
      <w:r w:rsidRPr="005C7248">
        <w:rPr>
          <w:rFonts w:asciiTheme="minorHAnsi" w:eastAsia="Cambria" w:hAnsiTheme="minorHAnsi" w:cstheme="minorHAnsi"/>
          <w:b/>
          <w:spacing w:val="-9"/>
          <w:sz w:val="22"/>
          <w:szCs w:val="22"/>
          <w:u w:color="000000"/>
        </w:rPr>
        <w:t xml:space="preserve"> 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Q</w:t>
      </w:r>
      <w:r w:rsidRPr="005C7248">
        <w:rPr>
          <w:rFonts w:asciiTheme="minorHAnsi" w:eastAsia="Cambria" w:hAnsiTheme="minorHAnsi" w:cstheme="minorHAnsi"/>
          <w:b/>
          <w:spacing w:val="3"/>
          <w:sz w:val="22"/>
          <w:szCs w:val="22"/>
          <w:u w:color="000000"/>
        </w:rPr>
        <w:t>u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l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ifi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c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at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i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o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s</w:t>
      </w:r>
    </w:p>
    <w:p w14:paraId="7B13A9A5" w14:textId="77777777" w:rsidR="00396903" w:rsidRPr="005C7248" w:rsidRDefault="005C7248" w:rsidP="00C230EF">
      <w:pPr>
        <w:tabs>
          <w:tab w:val="left" w:pos="820"/>
        </w:tabs>
        <w:ind w:left="820" w:right="423" w:hanging="3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C724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mm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g</w:t>
      </w:r>
      <w:r w:rsidRPr="005C7248">
        <w:rPr>
          <w:rFonts w:asciiTheme="minorHAnsi" w:eastAsia="Cambria" w:hAnsiTheme="minorHAnsi" w:cstheme="minorHAnsi"/>
          <w:spacing w:val="-13"/>
          <w:sz w:val="22"/>
          <w:szCs w:val="22"/>
          <w:u w:color="000000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la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gu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: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#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Vis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ua</w:t>
      </w:r>
      <w:r w:rsidRPr="005C7248">
        <w:rPr>
          <w:rFonts w:asciiTheme="minorHAnsi" w:eastAsia="Cambria" w:hAnsiTheme="minorHAnsi" w:cstheme="minorHAnsi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C++,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C++,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CS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Scri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z w:val="22"/>
          <w:szCs w:val="22"/>
        </w:rPr>
        <w:t>t,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va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le</w:t>
      </w:r>
      <w:r w:rsidRPr="005C7248">
        <w:rPr>
          <w:rFonts w:asciiTheme="minorHAnsi" w:eastAsia="Cambria" w:hAnsiTheme="minorHAnsi" w:cstheme="minorHAnsi"/>
          <w:sz w:val="22"/>
          <w:szCs w:val="22"/>
        </w:rPr>
        <w:t>t,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z w:val="22"/>
          <w:szCs w:val="22"/>
        </w:rPr>
        <w:t>TM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va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S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C7248">
        <w:rPr>
          <w:rFonts w:asciiTheme="minorHAnsi" w:eastAsia="Cambria" w:hAnsiTheme="minorHAnsi" w:cstheme="minorHAnsi"/>
          <w:sz w:val="22"/>
          <w:szCs w:val="22"/>
        </w:rPr>
        <w:t>Bui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ML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z w:val="22"/>
          <w:szCs w:val="22"/>
        </w:rPr>
        <w:t>P,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C6010FC" w14:textId="77777777" w:rsidR="00396903" w:rsidRPr="005C7248" w:rsidRDefault="005C7248" w:rsidP="00C230EF">
      <w:pPr>
        <w:tabs>
          <w:tab w:val="left" w:pos="820"/>
        </w:tabs>
        <w:spacing w:before="11"/>
        <w:ind w:left="820" w:right="76" w:hanging="3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C724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So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f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t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wa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  <w:u w:color="000000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ca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ti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: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cr</w:t>
      </w:r>
      <w:r w:rsidRPr="005C7248">
        <w:rPr>
          <w:rFonts w:asciiTheme="minorHAnsi" w:eastAsia="Cambria" w:hAnsiTheme="minorHAnsi" w:cstheme="minorHAnsi"/>
          <w:sz w:val="22"/>
          <w:szCs w:val="22"/>
        </w:rPr>
        <w:t>osoft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z w:val="22"/>
          <w:szCs w:val="22"/>
        </w:rPr>
        <w:t>ite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5C7248">
        <w:rPr>
          <w:rFonts w:asciiTheme="minorHAnsi" w:eastAsia="Cambria" w:hAnsiTheme="minorHAnsi" w:cstheme="minorHAnsi"/>
          <w:sz w:val="22"/>
          <w:szCs w:val="22"/>
        </w:rPr>
        <w:t>Ex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d,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wer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t),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Mac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dia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Ho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ui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z w:val="22"/>
          <w:szCs w:val="22"/>
        </w:rPr>
        <w:t>ot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 xml:space="preserve">hop, </w:t>
      </w:r>
      <w:r w:rsidRPr="005C7248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w w:val="99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w w:val="99"/>
          <w:sz w:val="22"/>
          <w:szCs w:val="22"/>
        </w:rPr>
        <w:t>tPa</w:t>
      </w:r>
      <w:r w:rsidRPr="005C7248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/</w:t>
      </w:r>
      <w:r w:rsidRPr="005C7248">
        <w:rPr>
          <w:rFonts w:asciiTheme="minorHAnsi" w:eastAsia="Cambria" w:hAnsiTheme="minorHAnsi" w:cstheme="minorHAnsi"/>
          <w:w w:val="99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w w:val="99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-2"/>
          <w:w w:val="99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3"/>
          <w:w w:val="99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w w:val="99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om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z w:val="22"/>
          <w:szCs w:val="22"/>
        </w:rPr>
        <w:t>ia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5C7248">
        <w:rPr>
          <w:rFonts w:asciiTheme="minorHAnsi" w:eastAsia="Cambria" w:hAnsiTheme="minorHAnsi" w:cstheme="minorHAnsi"/>
          <w:sz w:val="22"/>
          <w:szCs w:val="22"/>
        </w:rPr>
        <w:t>h,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Sc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C7858B5" w14:textId="77777777" w:rsidR="00396903" w:rsidRPr="005C7248" w:rsidRDefault="005C7248" w:rsidP="00C230EF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 </w:t>
      </w:r>
      <w:r w:rsidRPr="005C7248">
        <w:rPr>
          <w:rFonts w:asciiTheme="minorHAnsi" w:eastAsia="Segoe MDL2 Assets" w:hAnsiTheme="minorHAnsi" w:cstheme="minorHAnsi"/>
          <w:spacing w:val="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as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  <w:u w:color="000000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Ma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  <w:u w:color="000000"/>
        </w:rPr>
        <w:t>en</w:t>
      </w:r>
      <w:r w:rsidRPr="005C7248">
        <w:rPr>
          <w:rFonts w:asciiTheme="minorHAnsi" w:eastAsia="Cambria" w:hAnsiTheme="minorHAnsi" w:cstheme="minorHAnsi"/>
          <w:sz w:val="22"/>
          <w:szCs w:val="22"/>
          <w:u w:color="000000"/>
        </w:rPr>
        <w:t>t: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QL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d,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z w:val="22"/>
          <w:szCs w:val="22"/>
        </w:rPr>
        <w:t>yS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Q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FEFE455" w14:textId="77777777" w:rsidR="00396903" w:rsidRPr="005C7248" w:rsidRDefault="005C7248" w:rsidP="00C230EF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 </w:t>
      </w:r>
      <w:r w:rsidRPr="005C7248">
        <w:rPr>
          <w:rFonts w:asciiTheme="minorHAnsi" w:eastAsia="Segoe MDL2 Assets" w:hAnsiTheme="minorHAnsi" w:cstheme="minorHAnsi"/>
          <w:spacing w:val="3"/>
          <w:w w:val="45"/>
          <w:position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O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  <w:u w:color="000000"/>
        </w:rPr>
        <w:t>p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  <w:u w:color="000000"/>
        </w:rPr>
        <w:t>r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ti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g</w:t>
      </w:r>
      <w:r w:rsidRPr="005C7248">
        <w:rPr>
          <w:rFonts w:asciiTheme="minorHAnsi" w:eastAsia="Cambria" w:hAnsiTheme="minorHAnsi" w:cstheme="minorHAnsi"/>
          <w:spacing w:val="-10"/>
          <w:position w:val="-1"/>
          <w:sz w:val="22"/>
          <w:szCs w:val="22"/>
          <w:u w:color="000000"/>
        </w:rPr>
        <w:t xml:space="preserve"> 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Sy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  <w:u w:color="000000"/>
        </w:rPr>
        <w:t>s</w:t>
      </w:r>
      <w:r w:rsidRPr="005C7248">
        <w:rPr>
          <w:rFonts w:asciiTheme="minorHAnsi" w:eastAsia="Cambria" w:hAnsiTheme="minorHAnsi" w:cstheme="minorHAnsi"/>
          <w:spacing w:val="2"/>
          <w:position w:val="-1"/>
          <w:sz w:val="22"/>
          <w:szCs w:val="22"/>
          <w:u w:color="000000"/>
        </w:rPr>
        <w:t>t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  <w:u w:color="000000"/>
        </w:rPr>
        <w:t>ms:</w:t>
      </w:r>
      <w:r w:rsidRPr="005C7248">
        <w:rPr>
          <w:rFonts w:asciiTheme="minorHAnsi" w:eastAsia="Cambr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Ma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SX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ws</w:t>
      </w:r>
      <w:r w:rsidRPr="005C7248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ss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al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5C7248">
        <w:rPr>
          <w:rFonts w:asciiTheme="minorHAnsi" w:eastAsia="Cambria" w:hAnsiTheme="minorHAnsi" w:cstheme="minorHAnsi"/>
          <w:position w:val="-1"/>
          <w:sz w:val="22"/>
          <w:szCs w:val="22"/>
        </w:rPr>
        <w:t>.</w:t>
      </w:r>
    </w:p>
    <w:p w14:paraId="71175CC7" w14:textId="77777777" w:rsidR="00396903" w:rsidRPr="005C7248" w:rsidRDefault="00396903" w:rsidP="00C230E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84F3E92" w14:textId="77777777" w:rsidR="00396903" w:rsidRPr="005C7248" w:rsidRDefault="005C7248" w:rsidP="00C230EF">
      <w:pPr>
        <w:spacing w:before="31"/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Pr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o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f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ss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i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o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l</w:t>
      </w:r>
      <w:r w:rsidRPr="005C7248">
        <w:rPr>
          <w:rFonts w:asciiTheme="minorHAnsi" w:eastAsia="Cambria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xp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r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i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e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nce</w:t>
      </w:r>
    </w:p>
    <w:p w14:paraId="03203FAF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ga</w:t>
      </w:r>
      <w:r w:rsidRPr="005C7248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In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olis,</w:t>
      </w:r>
      <w:r w:rsidRPr="005C7248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IN</w:t>
      </w:r>
    </w:p>
    <w:p w14:paraId="0737CB7C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5C7248">
        <w:rPr>
          <w:rFonts w:asciiTheme="minorHAnsi" w:eastAsia="Cambria" w:hAnsiTheme="minorHAnsi" w:cstheme="minorHAnsi"/>
          <w:sz w:val="22"/>
          <w:szCs w:val="22"/>
        </w:rPr>
        <w:t>2008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-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C7248">
        <w:rPr>
          <w:rFonts w:asciiTheme="minorHAnsi" w:eastAsia="Cambria" w:hAnsiTheme="minorHAnsi" w:cstheme="minorHAnsi"/>
          <w:sz w:val="22"/>
          <w:szCs w:val="22"/>
        </w:rPr>
        <w:t>t)</w:t>
      </w:r>
    </w:p>
    <w:p w14:paraId="0285FC4A" w14:textId="77777777" w:rsidR="00396903" w:rsidRPr="005C7248" w:rsidRDefault="005C7248" w:rsidP="00C230EF">
      <w:pPr>
        <w:tabs>
          <w:tab w:val="left" w:pos="820"/>
        </w:tabs>
        <w:spacing w:before="17"/>
        <w:ind w:left="820" w:right="161" w:hanging="3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C724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-la</w:t>
      </w:r>
      <w:r w:rsidRPr="005C7248">
        <w:rPr>
          <w:rFonts w:asciiTheme="minorHAnsi" w:eastAsia="Cambria" w:hAnsiTheme="minorHAnsi" w:cstheme="minorHAnsi"/>
          <w:sz w:val="22"/>
          <w:szCs w:val="22"/>
        </w:rPr>
        <w:t>unchi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om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ite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th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ase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8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sal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5C7248">
        <w:rPr>
          <w:rFonts w:asciiTheme="minorHAnsi" w:eastAsia="Cambria" w:hAnsiTheme="minorHAnsi" w:cstheme="minorHAnsi"/>
          <w:sz w:val="22"/>
          <w:szCs w:val="22"/>
        </w:rPr>
        <w:t xml:space="preserve">15%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 im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ov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vig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692C5BBE" w14:textId="77777777" w:rsidR="00396903" w:rsidRPr="005C7248" w:rsidRDefault="005C7248" w:rsidP="00C230EF">
      <w:pPr>
        <w:tabs>
          <w:tab w:val="left" w:pos="820"/>
        </w:tabs>
        <w:spacing w:before="13"/>
        <w:ind w:left="820" w:right="528" w:hanging="3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C724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po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for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z w:val="22"/>
          <w:szCs w:val="22"/>
        </w:rPr>
        <w:t>pl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tion</w:t>
      </w:r>
      <w:r w:rsidRPr="005C7248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ms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z w:val="22"/>
          <w:szCs w:val="22"/>
        </w:rPr>
        <w:t>ui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th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gist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C7248">
        <w:rPr>
          <w:rFonts w:asciiTheme="minorHAnsi" w:eastAsia="Cambria" w:hAnsiTheme="minorHAnsi" w:cstheme="minorHAnsi"/>
          <w:sz w:val="22"/>
          <w:szCs w:val="22"/>
        </w:rPr>
        <w:t>ue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 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5C7248">
        <w:rPr>
          <w:rFonts w:asciiTheme="minorHAnsi" w:eastAsia="Cambria" w:hAnsiTheme="minorHAnsi" w:cstheme="minorHAnsi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5C7248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65C873CC" w14:textId="77777777" w:rsidR="00396903" w:rsidRPr="005C7248" w:rsidRDefault="005C7248" w:rsidP="00C230EF">
      <w:pPr>
        <w:tabs>
          <w:tab w:val="left" w:pos="820"/>
        </w:tabs>
        <w:spacing w:before="15"/>
        <w:ind w:left="820" w:right="627" w:hanging="3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C724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mpl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crea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tion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ti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C7248">
        <w:rPr>
          <w:rFonts w:asciiTheme="minorHAnsi" w:eastAsia="Cambria" w:hAnsiTheme="minorHAnsi" w:cstheme="minorHAnsi"/>
          <w:sz w:val="22"/>
          <w:szCs w:val="22"/>
        </w:rPr>
        <w:t>k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1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5C7248">
        <w:rPr>
          <w:rFonts w:asciiTheme="minorHAnsi" w:eastAsia="Cambria" w:hAnsiTheme="minorHAnsi" w:cstheme="minorHAnsi"/>
          <w:sz w:val="22"/>
          <w:szCs w:val="22"/>
        </w:rPr>
        <w:t>k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 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5C7248">
        <w:rPr>
          <w:rFonts w:asciiTheme="minorHAnsi" w:eastAsia="Cambria" w:hAnsiTheme="minorHAnsi" w:cstheme="minorHAnsi"/>
          <w:sz w:val="22"/>
          <w:szCs w:val="22"/>
        </w:rPr>
        <w:t>ude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ide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ws,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ws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60F5903" w14:textId="77777777" w:rsidR="00396903" w:rsidRPr="005C7248" w:rsidRDefault="005C7248" w:rsidP="00C230EF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te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upd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dit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ML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HTM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S.</w:t>
      </w:r>
    </w:p>
    <w:p w14:paraId="25D6A441" w14:textId="77777777" w:rsidR="00396903" w:rsidRPr="005C7248" w:rsidRDefault="00396903" w:rsidP="00C230E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6681520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SG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at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me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b/>
          <w:spacing w:val="3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olis,</w:t>
      </w:r>
      <w:r w:rsidRPr="005C7248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b/>
          <w:sz w:val="22"/>
          <w:szCs w:val="22"/>
        </w:rPr>
        <w:t>IN</w:t>
      </w:r>
    </w:p>
    <w:p w14:paraId="51FF395A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k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hnici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5C7248">
        <w:rPr>
          <w:rFonts w:asciiTheme="minorHAnsi" w:eastAsia="Cambria" w:hAnsiTheme="minorHAnsi" w:cstheme="minorHAnsi"/>
          <w:sz w:val="22"/>
          <w:szCs w:val="22"/>
        </w:rPr>
        <w:t>5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5C7248">
        <w:rPr>
          <w:rFonts w:asciiTheme="minorHAnsi" w:eastAsia="Cambria" w:hAnsiTheme="minorHAnsi" w:cstheme="minorHAnsi"/>
          <w:sz w:val="22"/>
          <w:szCs w:val="22"/>
        </w:rPr>
        <w:t>200</w:t>
      </w:r>
      <w:r w:rsidRPr="005C7248">
        <w:rPr>
          <w:rFonts w:asciiTheme="minorHAnsi" w:eastAsia="Cambria" w:hAnsiTheme="minorHAnsi" w:cstheme="minorHAnsi"/>
          <w:spacing w:val="5"/>
          <w:sz w:val="22"/>
          <w:szCs w:val="22"/>
        </w:rPr>
        <w:t>5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C7248">
        <w:rPr>
          <w:rFonts w:asciiTheme="minorHAnsi" w:eastAsia="Cambria" w:hAnsiTheme="minorHAnsi" w:cstheme="minorHAnsi"/>
          <w:sz w:val="22"/>
          <w:szCs w:val="22"/>
        </w:rPr>
        <w:t>9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5C7248">
        <w:rPr>
          <w:rFonts w:asciiTheme="minorHAnsi" w:eastAsia="Cambria" w:hAnsiTheme="minorHAnsi" w:cstheme="minorHAnsi"/>
          <w:sz w:val="22"/>
          <w:szCs w:val="22"/>
        </w:rPr>
        <w:t>2008)</w:t>
      </w:r>
    </w:p>
    <w:p w14:paraId="47480B89" w14:textId="77777777" w:rsidR="00396903" w:rsidRPr="005C7248" w:rsidRDefault="005C7248" w:rsidP="00C230EF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Uti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iz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Scri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z w:val="22"/>
          <w:szCs w:val="22"/>
        </w:rPr>
        <w:t>TM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,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Flas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CSS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to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'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it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1EF5871" w14:textId="77777777" w:rsidR="00396903" w:rsidRPr="005C7248" w:rsidRDefault="005C7248" w:rsidP="00C230EF">
      <w:pPr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im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ui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to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p,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5C7248">
        <w:rPr>
          <w:rFonts w:asciiTheme="minorHAnsi" w:eastAsia="Cambria" w:hAnsiTheme="minorHAnsi" w:cstheme="minorHAnsi"/>
          <w:sz w:val="22"/>
          <w:szCs w:val="22"/>
        </w:rPr>
        <w:t>ur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z w:val="22"/>
          <w:szCs w:val="22"/>
        </w:rPr>
        <w:t>wa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k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y.</w:t>
      </w:r>
    </w:p>
    <w:p w14:paraId="4620C071" w14:textId="77777777" w:rsidR="00396903" w:rsidRPr="005C7248" w:rsidRDefault="005C7248" w:rsidP="00C230EF">
      <w:pPr>
        <w:tabs>
          <w:tab w:val="left" w:pos="820"/>
        </w:tabs>
        <w:spacing w:before="17"/>
        <w:ind w:left="820" w:right="289" w:hanging="3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C7248">
        <w:rPr>
          <w:rFonts w:asciiTheme="minorHAnsi" w:eastAsia="Segoe MDL2 Assets" w:hAnsiTheme="minorHAnsi" w:cstheme="minorHAnsi"/>
          <w:sz w:val="22"/>
          <w:szCs w:val="22"/>
        </w:rPr>
        <w:tab/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Acc</w:t>
      </w:r>
      <w:r w:rsidRPr="005C7248">
        <w:rPr>
          <w:rFonts w:asciiTheme="minorHAnsi" w:eastAsia="Cambria" w:hAnsiTheme="minorHAnsi" w:cstheme="minorHAnsi"/>
          <w:sz w:val="22"/>
          <w:szCs w:val="22"/>
        </w:rPr>
        <w:t>oun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for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g-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C7248">
        <w:rPr>
          <w:rFonts w:asciiTheme="minorHAnsi" w:eastAsia="Cambria" w:hAnsiTheme="minorHAnsi" w:cstheme="minorHAnsi"/>
          <w:sz w:val="22"/>
          <w:szCs w:val="22"/>
        </w:rPr>
        <w:t>to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hnic</w:t>
      </w:r>
      <w:r w:rsidRPr="005C7248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upp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cl</w:t>
      </w:r>
      <w:r w:rsidRPr="005C7248">
        <w:rPr>
          <w:rFonts w:asciiTheme="minorHAnsi" w:eastAsia="Cambria" w:hAnsiTheme="minorHAnsi" w:cstheme="minorHAnsi"/>
          <w:sz w:val="22"/>
          <w:szCs w:val="22"/>
        </w:rPr>
        <w:t>udi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ug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ti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z w:val="22"/>
          <w:szCs w:val="22"/>
        </w:rPr>
        <w:t>uti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5C7248">
        <w:rPr>
          <w:rFonts w:asciiTheme="minorHAnsi" w:eastAsia="Cambria" w:hAnsiTheme="minorHAnsi" w:cstheme="minorHAnsi"/>
          <w:sz w:val="22"/>
          <w:szCs w:val="22"/>
        </w:rPr>
        <w:t>y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z</w:t>
      </w:r>
      <w:r w:rsidRPr="005C7248">
        <w:rPr>
          <w:rFonts w:asciiTheme="minorHAnsi" w:eastAsia="Cambria" w:hAnsiTheme="minorHAnsi" w:cstheme="minorHAnsi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eq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ts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to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71837D46" w14:textId="77777777" w:rsidR="00396903" w:rsidRPr="005C7248" w:rsidRDefault="005C7248" w:rsidP="00C230EF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z w:val="22"/>
          <w:szCs w:val="22"/>
        </w:rPr>
        <w:t>po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z w:val="22"/>
          <w:szCs w:val="22"/>
        </w:rPr>
        <w:t>or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1</w:t>
      </w:r>
      <w:r w:rsidRPr="005C7248">
        <w:rPr>
          <w:rFonts w:asciiTheme="minorHAnsi" w:eastAsia="Cambria" w:hAnsiTheme="minorHAnsi" w:cstheme="minorHAnsi"/>
          <w:sz w:val="22"/>
          <w:szCs w:val="22"/>
        </w:rPr>
        <w:t>0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us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.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H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th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mi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ti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PC</w:t>
      </w:r>
      <w:r w:rsidRPr="005C7248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5C7248">
        <w:rPr>
          <w:rFonts w:asciiTheme="minorHAnsi" w:eastAsia="Cambria" w:hAnsiTheme="minorHAnsi" w:cstheme="minorHAnsi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v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m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t.</w:t>
      </w:r>
    </w:p>
    <w:p w14:paraId="5C69D88B" w14:textId="77777777" w:rsidR="00396903" w:rsidRPr="005C7248" w:rsidRDefault="00396903" w:rsidP="00C230E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3A53EE9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V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ol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u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n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t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ee</w:t>
      </w:r>
      <w:r w:rsidRPr="005C7248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r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/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a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c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t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iv</w:t>
      </w:r>
      <w:r w:rsidRPr="005C7248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i</w:t>
      </w:r>
      <w:r w:rsidRPr="005C7248">
        <w:rPr>
          <w:rFonts w:asciiTheme="minorHAnsi" w:eastAsia="Cambria" w:hAnsiTheme="minorHAnsi" w:cstheme="minorHAnsi"/>
          <w:b/>
          <w:spacing w:val="-1"/>
          <w:sz w:val="22"/>
          <w:szCs w:val="22"/>
          <w:u w:color="000000"/>
        </w:rPr>
        <w:t>t</w:t>
      </w:r>
      <w:r w:rsidRPr="005C7248">
        <w:rPr>
          <w:rFonts w:asciiTheme="minorHAnsi" w:eastAsia="Cambria" w:hAnsiTheme="minorHAnsi" w:cstheme="minorHAnsi"/>
          <w:b/>
          <w:sz w:val="22"/>
          <w:szCs w:val="22"/>
          <w:u w:color="000000"/>
        </w:rPr>
        <w:t>ies</w:t>
      </w:r>
    </w:p>
    <w:p w14:paraId="556B587F" w14:textId="77777777" w:rsidR="00396903" w:rsidRPr="005C7248" w:rsidRDefault="005C7248" w:rsidP="00C230EF">
      <w:pPr>
        <w:spacing w:before="1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Tutor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om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5C7248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tu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z w:val="22"/>
          <w:szCs w:val="22"/>
        </w:rPr>
        <w:t>ts</w:t>
      </w:r>
    </w:p>
    <w:p w14:paraId="122ED08A" w14:textId="77777777" w:rsidR="00396903" w:rsidRPr="005C7248" w:rsidRDefault="005C7248" w:rsidP="00C230EF">
      <w:pPr>
        <w:spacing w:before="2"/>
        <w:ind w:left="46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C7248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5C7248">
        <w:rPr>
          <w:rFonts w:asciiTheme="minorHAnsi" w:eastAsia="Cambria" w:hAnsiTheme="minorHAnsi" w:cstheme="minorHAnsi"/>
          <w:sz w:val="22"/>
          <w:szCs w:val="22"/>
        </w:rPr>
        <w:t>ist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5C7248">
        <w:rPr>
          <w:rFonts w:asciiTheme="minorHAnsi" w:eastAsia="Cambria" w:hAnsiTheme="minorHAnsi" w:cstheme="minorHAnsi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sc</w:t>
      </w:r>
      <w:r w:rsidRPr="005C7248">
        <w:rPr>
          <w:rFonts w:asciiTheme="minorHAnsi" w:eastAsia="Cambria" w:hAnsiTheme="minorHAnsi" w:cstheme="minorHAnsi"/>
          <w:sz w:val="22"/>
          <w:szCs w:val="22"/>
        </w:rPr>
        <w:t>hool</w:t>
      </w:r>
      <w:r w:rsidRPr="005C7248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z w:val="22"/>
          <w:szCs w:val="22"/>
        </w:rPr>
        <w:t>po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on</w:t>
      </w:r>
      <w:r w:rsidRPr="005C7248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5C7248">
        <w:rPr>
          <w:rFonts w:asciiTheme="minorHAnsi" w:eastAsia="Cambria" w:hAnsiTheme="minorHAnsi" w:cstheme="minorHAnsi"/>
          <w:sz w:val="22"/>
          <w:szCs w:val="22"/>
        </w:rPr>
        <w:t>ith</w:t>
      </w:r>
      <w:r w:rsidRPr="005C7248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mpu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upd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2902EDCA" w14:textId="77777777" w:rsidR="00396903" w:rsidRPr="005C7248" w:rsidRDefault="00396903" w:rsidP="00C230E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706925F0" w14:textId="77777777" w:rsidR="00396903" w:rsidRPr="005C7248" w:rsidRDefault="005C7248" w:rsidP="00C230EF">
      <w:pPr>
        <w:ind w:left="100"/>
        <w:rPr>
          <w:rFonts w:asciiTheme="minorHAnsi" w:eastAsia="Cambria" w:hAnsiTheme="minorHAnsi" w:cstheme="minorHAnsi"/>
          <w:sz w:val="22"/>
          <w:szCs w:val="22"/>
        </w:rPr>
      </w:pP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f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z w:val="22"/>
          <w:szCs w:val="22"/>
        </w:rPr>
        <w:t>up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5C7248">
        <w:rPr>
          <w:rFonts w:asciiTheme="minorHAnsi" w:eastAsia="Cambria" w:hAnsiTheme="minorHAnsi" w:cstheme="minorHAnsi"/>
          <w:sz w:val="22"/>
          <w:szCs w:val="22"/>
        </w:rPr>
        <w:t>u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5C7248">
        <w:rPr>
          <w:rFonts w:asciiTheme="minorHAnsi" w:eastAsia="Cambria" w:hAnsiTheme="minorHAnsi" w:cstheme="minorHAnsi"/>
          <w:sz w:val="22"/>
          <w:szCs w:val="22"/>
        </w:rPr>
        <w:t>t</w:t>
      </w:r>
      <w:r w:rsidRPr="005C7248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5C7248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z w:val="22"/>
          <w:szCs w:val="22"/>
        </w:rPr>
        <w:t>pt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5C7248">
        <w:rPr>
          <w:rFonts w:asciiTheme="minorHAnsi" w:eastAsia="Cambria" w:hAnsiTheme="minorHAnsi" w:cstheme="minorHAnsi"/>
          <w:sz w:val="22"/>
          <w:szCs w:val="22"/>
        </w:rPr>
        <w:t>o</w:t>
      </w:r>
      <w:r w:rsidRPr="005C7248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5C7248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5C7248">
        <w:rPr>
          <w:rFonts w:asciiTheme="minorHAnsi" w:eastAsia="Cambria" w:hAnsiTheme="minorHAnsi" w:cstheme="minorHAnsi"/>
          <w:sz w:val="22"/>
          <w:szCs w:val="22"/>
        </w:rPr>
        <w:t>)</w:t>
      </w:r>
    </w:p>
    <w:sectPr w:rsidR="00396903" w:rsidRPr="005C7248">
      <w:type w:val="continuous"/>
      <w:pgSz w:w="12240" w:h="15840"/>
      <w:pgMar w:top="660" w:right="66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980EB1"/>
    <w:multiLevelType w:val="multilevel"/>
    <w:tmpl w:val="90D4AA1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903"/>
    <w:rsid w:val="00396903"/>
    <w:rsid w:val="005C7248"/>
    <w:rsid w:val="00C2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DD975"/>
  <w15:docId w15:val="{AD02DF91-C111-4EA8-B2EE-161977838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2021-07-21T13:46:00Z</dcterms:created>
  <dcterms:modified xsi:type="dcterms:W3CDTF">2021-07-21T14:25:00Z</dcterms:modified>
</cp:coreProperties>
</file>